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1D74EFF9" w:rsidR="000E1C61" w:rsidRPr="00314DA2" w:rsidRDefault="000E1C61" w:rsidP="00304FC6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314DA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344CE" w:rsidRPr="00314DA2">
        <w:rPr>
          <w:rFonts w:ascii="Arial" w:hAnsi="Arial" w:cs="Arial"/>
          <w:b/>
          <w:bCs/>
          <w:sz w:val="22"/>
          <w:szCs w:val="22"/>
        </w:rPr>
        <w:t>1</w:t>
      </w:r>
      <w:r w:rsidR="00CD6E41" w:rsidRPr="00314DA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DA2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11BE0B4E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C4583F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19D7D12" w14:textId="4D22DDD5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(Nazwa i adres wykonawcy</w:t>
      </w:r>
      <w:r w:rsidR="001E423D">
        <w:rPr>
          <w:rFonts w:ascii="Arial" w:hAnsi="Arial" w:cs="Arial"/>
          <w:bCs/>
          <w:sz w:val="22"/>
          <w:szCs w:val="22"/>
        </w:rPr>
        <w:t>, telefon kontaktowy, adres e-mail</w:t>
      </w:r>
      <w:r w:rsidRPr="00F74376">
        <w:rPr>
          <w:rFonts w:ascii="Arial" w:hAnsi="Arial" w:cs="Arial"/>
          <w:bCs/>
          <w:sz w:val="22"/>
          <w:szCs w:val="22"/>
        </w:rPr>
        <w:t>)</w:t>
      </w:r>
    </w:p>
    <w:p w14:paraId="41D416F2" w14:textId="77777777" w:rsidR="000E1C61" w:rsidRPr="00F74376" w:rsidRDefault="000E1C61" w:rsidP="00304FC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50401EB" w14:textId="775F1B4A" w:rsidR="000E1C61" w:rsidRPr="00F74376" w:rsidRDefault="006145A0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F74376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B627D7" w:rsidRPr="00F74376">
        <w:rPr>
          <w:rFonts w:ascii="Arial" w:hAnsi="Arial" w:cs="Arial"/>
          <w:b/>
          <w:bCs/>
          <w:sz w:val="22"/>
          <w:szCs w:val="22"/>
        </w:rPr>
        <w:t>OFERT</w:t>
      </w:r>
      <w:r w:rsidRPr="00F74376">
        <w:rPr>
          <w:rFonts w:ascii="Arial" w:hAnsi="Arial" w:cs="Arial"/>
          <w:b/>
          <w:bCs/>
          <w:sz w:val="22"/>
          <w:szCs w:val="22"/>
        </w:rPr>
        <w:t>Y</w:t>
      </w:r>
    </w:p>
    <w:p w14:paraId="35CA933A" w14:textId="77777777" w:rsidR="000E1C61" w:rsidRPr="00F74376" w:rsidRDefault="000E1C61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7EEB04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F74376">
        <w:rPr>
          <w:rFonts w:ascii="Arial" w:hAnsi="Arial" w:cs="Arial"/>
          <w:b/>
          <w:bCs/>
          <w:sz w:val="22"/>
          <w:szCs w:val="22"/>
        </w:rPr>
        <w:t xml:space="preserve">Skarb Państwa - </w:t>
      </w:r>
      <w:r w:rsidRPr="00F74376">
        <w:rPr>
          <w:rFonts w:ascii="Arial" w:hAnsi="Arial" w:cs="Arial"/>
          <w:b/>
          <w:bCs/>
          <w:sz w:val="22"/>
          <w:szCs w:val="22"/>
        </w:rPr>
        <w:tab/>
      </w:r>
    </w:p>
    <w:p w14:paraId="1B0AD538" w14:textId="77777777" w:rsidR="000E1C61" w:rsidRPr="00F7437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F74376">
        <w:rPr>
          <w:rFonts w:ascii="Arial" w:hAnsi="Arial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34E66AB7" w:rsidR="000E1C61" w:rsidRPr="00F7437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F74376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876274">
        <w:rPr>
          <w:rFonts w:ascii="Arial" w:hAnsi="Arial" w:cs="Arial"/>
          <w:b/>
          <w:bCs/>
          <w:sz w:val="22"/>
          <w:szCs w:val="22"/>
        </w:rPr>
        <w:t>Lutówko</w:t>
      </w:r>
      <w:r w:rsidRPr="00F7437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74376">
        <w:rPr>
          <w:rFonts w:ascii="Arial" w:hAnsi="Arial" w:cs="Arial"/>
          <w:b/>
          <w:bCs/>
          <w:sz w:val="22"/>
          <w:szCs w:val="22"/>
        </w:rPr>
        <w:tab/>
      </w:r>
    </w:p>
    <w:p w14:paraId="10245F36" w14:textId="77777777" w:rsidR="00876274" w:rsidRDefault="00876274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Lutówko 18</w:t>
      </w:r>
    </w:p>
    <w:p w14:paraId="38442A7F" w14:textId="4EFA5A19" w:rsidR="000E1C61" w:rsidRPr="00F7437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F74376">
        <w:rPr>
          <w:rFonts w:ascii="Arial" w:hAnsi="Arial" w:cs="Arial"/>
          <w:b/>
          <w:bCs/>
          <w:sz w:val="22"/>
          <w:szCs w:val="22"/>
        </w:rPr>
        <w:t xml:space="preserve"> </w:t>
      </w:r>
      <w:r w:rsidR="00876274">
        <w:rPr>
          <w:rFonts w:ascii="Arial" w:hAnsi="Arial" w:cs="Arial"/>
          <w:b/>
          <w:bCs/>
          <w:sz w:val="22"/>
          <w:szCs w:val="22"/>
        </w:rPr>
        <w:t>89-407 Lutówko</w:t>
      </w:r>
    </w:p>
    <w:p w14:paraId="2A1F26F9" w14:textId="6A3D2D31" w:rsidR="000E1C61" w:rsidRPr="00F7437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7FBAAB5" w14:textId="1CD0CFE7" w:rsidR="00F344CE" w:rsidRPr="00F74376" w:rsidRDefault="00F344CE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144127F" w14:textId="1D328506" w:rsidR="00B627D7" w:rsidRPr="00F74376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Odpowiadając na ogłoszenie o </w:t>
      </w:r>
      <w:r w:rsidR="004A05AD">
        <w:rPr>
          <w:rFonts w:ascii="Arial" w:hAnsi="Arial" w:cs="Arial"/>
          <w:bCs/>
          <w:sz w:val="22"/>
          <w:szCs w:val="22"/>
        </w:rPr>
        <w:t xml:space="preserve"> postępowaniu</w:t>
      </w:r>
      <w:r w:rsidR="00162B2B">
        <w:rPr>
          <w:rFonts w:ascii="Arial" w:hAnsi="Arial" w:cs="Arial"/>
          <w:bCs/>
          <w:sz w:val="22"/>
          <w:szCs w:val="22"/>
        </w:rPr>
        <w:t xml:space="preserve"> o udzielenie zamówienia publicznego </w:t>
      </w:r>
      <w:r w:rsidR="004A05AD">
        <w:rPr>
          <w:rFonts w:ascii="Arial" w:hAnsi="Arial" w:cs="Arial"/>
          <w:bCs/>
          <w:sz w:val="22"/>
          <w:szCs w:val="22"/>
        </w:rPr>
        <w:t>prowadzonym w trybie podstawowym (bez negocjacji)  pn.</w:t>
      </w:r>
      <w:r w:rsidRPr="00F74376">
        <w:rPr>
          <w:rFonts w:ascii="Arial" w:hAnsi="Arial" w:cs="Arial"/>
          <w:bCs/>
          <w:sz w:val="22"/>
          <w:szCs w:val="22"/>
        </w:rPr>
        <w:t xml:space="preserve"> „</w:t>
      </w:r>
      <w:bookmarkStart w:id="0" w:name="_Hlk148690197"/>
      <w:r w:rsidR="00F74376" w:rsidRPr="00F74376">
        <w:rPr>
          <w:rFonts w:ascii="Arial" w:hAnsi="Arial" w:cs="Arial"/>
          <w:b/>
          <w:bCs/>
          <w:sz w:val="22"/>
          <w:szCs w:val="22"/>
        </w:rPr>
        <w:t xml:space="preserve">Wykonywanie usług cateringowych polegających na zapewnieniu wyżywienia dla </w:t>
      </w:r>
      <w:bookmarkEnd w:id="0"/>
      <w:r w:rsidR="00F74376" w:rsidRPr="00F74376">
        <w:rPr>
          <w:rFonts w:ascii="Arial" w:hAnsi="Arial" w:cs="Arial"/>
          <w:b/>
          <w:bCs/>
          <w:sz w:val="22"/>
          <w:szCs w:val="22"/>
        </w:rPr>
        <w:t>osób uczestniczących w polowaniach zbiorowych – posiłek w plenerze</w:t>
      </w:r>
      <w:r w:rsidRPr="00F74376">
        <w:rPr>
          <w:rFonts w:ascii="Arial" w:hAnsi="Arial" w:cs="Arial"/>
          <w:bCs/>
          <w:sz w:val="22"/>
          <w:szCs w:val="22"/>
        </w:rPr>
        <w:t>” składamy niniejszym ofertę:</w:t>
      </w:r>
    </w:p>
    <w:p w14:paraId="2B864910" w14:textId="77777777" w:rsidR="00B627D7" w:rsidRPr="00F74376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9ADA3C2" w14:textId="790D1698" w:rsidR="00B627D7" w:rsidRPr="00F74376" w:rsidRDefault="00B627D7" w:rsidP="006E42D8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1. </w:t>
      </w:r>
      <w:r w:rsidRPr="00F74376">
        <w:rPr>
          <w:rFonts w:ascii="Arial" w:hAnsi="Arial" w:cs="Arial"/>
          <w:bCs/>
          <w:sz w:val="22"/>
          <w:szCs w:val="22"/>
        </w:rPr>
        <w:tab/>
        <w:t xml:space="preserve">Za wykonanie przedmiotu zamówienia oferujemy następujące wynagrodzenie brutto: ____________________________________ PLN. </w:t>
      </w:r>
    </w:p>
    <w:p w14:paraId="7570309D" w14:textId="25CD6D1C" w:rsidR="00B627D7" w:rsidRPr="00F74376" w:rsidRDefault="00B627D7" w:rsidP="00B627D7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2.</w:t>
      </w:r>
      <w:r w:rsidRPr="00F74376">
        <w:rPr>
          <w:rFonts w:ascii="Arial" w:hAnsi="Arial" w:cs="Arial"/>
          <w:bCs/>
          <w:sz w:val="22"/>
          <w:szCs w:val="22"/>
        </w:rPr>
        <w:tab/>
        <w:t>Wynagrodzenie zaoferowane w pkt 1 powyżej wynika</w:t>
      </w:r>
      <w:r w:rsidR="00DD5C7A" w:rsidRPr="00F74376">
        <w:rPr>
          <w:rFonts w:ascii="Arial" w:hAnsi="Arial" w:cs="Arial"/>
          <w:bCs/>
          <w:sz w:val="22"/>
          <w:szCs w:val="22"/>
        </w:rPr>
        <w:t xml:space="preserve"> z </w:t>
      </w:r>
      <w:r w:rsidR="00FB5578" w:rsidRPr="00F74376">
        <w:rPr>
          <w:rFonts w:ascii="Arial" w:hAnsi="Arial" w:cs="Arial"/>
          <w:bCs/>
          <w:sz w:val="22"/>
          <w:szCs w:val="22"/>
        </w:rPr>
        <w:t xml:space="preserve">poniższego </w:t>
      </w:r>
      <w:r w:rsidR="00DD5C7A" w:rsidRPr="00F74376">
        <w:rPr>
          <w:rFonts w:ascii="Arial" w:hAnsi="Arial" w:cs="Arial"/>
          <w:bCs/>
          <w:sz w:val="22"/>
          <w:szCs w:val="22"/>
        </w:rPr>
        <w:t>K</w:t>
      </w:r>
      <w:r w:rsidRPr="00F74376">
        <w:rPr>
          <w:rFonts w:ascii="Arial" w:hAnsi="Arial" w:cs="Arial"/>
          <w:bCs/>
          <w:sz w:val="22"/>
          <w:szCs w:val="22"/>
        </w:rPr>
        <w:t xml:space="preserve">osztorysu </w:t>
      </w:r>
      <w:r w:rsidR="00DD5C7A" w:rsidRPr="00F74376">
        <w:rPr>
          <w:rFonts w:ascii="Arial" w:hAnsi="Arial" w:cs="Arial"/>
          <w:bCs/>
          <w:sz w:val="22"/>
          <w:szCs w:val="22"/>
        </w:rPr>
        <w:t>O</w:t>
      </w:r>
      <w:r w:rsidRPr="00F74376">
        <w:rPr>
          <w:rFonts w:ascii="Arial" w:hAnsi="Arial" w:cs="Arial"/>
          <w:bCs/>
          <w:sz w:val="22"/>
          <w:szCs w:val="22"/>
        </w:rPr>
        <w:t>fertowego</w:t>
      </w:r>
      <w:r w:rsidR="00F74376">
        <w:rPr>
          <w:rFonts w:ascii="Arial" w:hAnsi="Arial" w:cs="Arial"/>
          <w:bCs/>
          <w:sz w:val="22"/>
          <w:szCs w:val="22"/>
        </w:rPr>
        <w:t>.</w:t>
      </w:r>
    </w:p>
    <w:p w14:paraId="102D7E92" w14:textId="77777777" w:rsidR="00D16198" w:rsidRDefault="00D16198" w:rsidP="00D16198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DD3AEED" w14:textId="77777777" w:rsidR="00F74376" w:rsidRDefault="00F74376" w:rsidP="00D16198">
      <w:pPr>
        <w:spacing w:before="120"/>
        <w:rPr>
          <w:rFonts w:ascii="Arial" w:hAnsi="Arial" w:cs="Arial"/>
          <w:bCs/>
          <w:sz w:val="22"/>
          <w:szCs w:val="22"/>
        </w:rPr>
      </w:pPr>
    </w:p>
    <w:p w14:paraId="2B2C530A" w14:textId="77777777" w:rsidR="00F74376" w:rsidRDefault="00F74376" w:rsidP="00D16198">
      <w:pPr>
        <w:spacing w:before="120"/>
        <w:rPr>
          <w:rFonts w:ascii="Cambria" w:hAnsi="Cambria"/>
          <w:b/>
          <w:u w:val="single"/>
        </w:rPr>
      </w:pPr>
    </w:p>
    <w:p w14:paraId="4E24DF1C" w14:textId="77777777" w:rsidR="00F74376" w:rsidRPr="00F74376" w:rsidRDefault="00F74376" w:rsidP="00F74376">
      <w:pPr>
        <w:pStyle w:val="Akapitzlist"/>
        <w:ind w:left="0"/>
        <w:rPr>
          <w:rFonts w:ascii="Arial" w:hAnsi="Arial" w:cs="Arial"/>
          <w:sz w:val="22"/>
          <w:szCs w:val="22"/>
          <w:lang w:eastAsia="en-US"/>
        </w:rPr>
      </w:pPr>
      <w:r w:rsidRPr="00F74376">
        <w:rPr>
          <w:rFonts w:ascii="Arial" w:hAnsi="Arial" w:cs="Arial"/>
          <w:sz w:val="22"/>
          <w:szCs w:val="22"/>
        </w:rPr>
        <w:t xml:space="preserve">Wykonanie usług cateringowych polegających na zapewnieniu wyżywienia dla gości kwatery OHZ Lutówko oraz innych osób. </w:t>
      </w:r>
    </w:p>
    <w:tbl>
      <w:tblPr>
        <w:tblStyle w:val="Tabela-Siatka"/>
        <w:tblW w:w="144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2"/>
        <w:gridCol w:w="1983"/>
        <w:gridCol w:w="1702"/>
        <w:gridCol w:w="1276"/>
        <w:gridCol w:w="1559"/>
        <w:gridCol w:w="1276"/>
        <w:gridCol w:w="1134"/>
        <w:gridCol w:w="2268"/>
      </w:tblGrid>
      <w:tr w:rsidR="00F74376" w:rsidRPr="00F74376" w14:paraId="1D92E3EB" w14:textId="77777777" w:rsidTr="00F74376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0B90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7DB5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8643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7569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F20C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89FB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30EE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16FD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H</w:t>
            </w:r>
          </w:p>
        </w:tc>
      </w:tr>
      <w:tr w:rsidR="00F74376" w:rsidRPr="00F74376" w14:paraId="253809BE" w14:textId="77777777" w:rsidTr="00F74376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7973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0AC5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Pozycja </w:t>
            </w:r>
          </w:p>
          <w:p w14:paraId="2297E0D0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z OPZ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5CB6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Szacunkowa ilość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8117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Jednostka miary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3A6E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Stawka jednostkowa  zł netto dla szt.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572A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Cena łączna netto zł</w:t>
            </w:r>
          </w:p>
          <w:p w14:paraId="5C0CD1DA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(C*E)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921A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VAT </w:t>
            </w:r>
          </w:p>
          <w:p w14:paraId="6C80DD96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C44C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Cena łączna brutto zł</w:t>
            </w:r>
          </w:p>
          <w:p w14:paraId="72945460" w14:textId="77777777" w:rsidR="00F74376" w:rsidRPr="00F74376" w:rsidRDefault="00F743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75CCA1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376" w:rsidRPr="00F74376" w14:paraId="5FC27FC2" w14:textId="77777777" w:rsidTr="00F74376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7BE9" w14:textId="77777777" w:rsidR="00F74376" w:rsidRPr="00F74376" w:rsidRDefault="00F74376">
            <w:pPr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Posiłek w plenerze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9B32" w14:textId="77777777" w:rsidR="00F74376" w:rsidRPr="00F74376" w:rsidRDefault="00F74376">
            <w:pPr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 xml:space="preserve"> Pozycja nr 1 pkt a) – e)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A941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DF29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260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ACB4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ABD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E3DD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376" w:rsidRPr="00F74376" w14:paraId="3E665ADC" w14:textId="77777777" w:rsidTr="00F74376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1396" w14:textId="77777777" w:rsidR="00F74376" w:rsidRPr="00F74376" w:rsidRDefault="00F743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74376">
              <w:rPr>
                <w:rFonts w:ascii="Arial" w:hAnsi="Arial" w:cs="Arial"/>
                <w:sz w:val="22"/>
                <w:szCs w:val="22"/>
              </w:rPr>
              <w:t>Suma: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0BA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F57F43E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BBE" w14:textId="77777777" w:rsidR="00F74376" w:rsidRPr="00F74376" w:rsidRDefault="00F7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884A8" w14:textId="77777777" w:rsidR="00F74376" w:rsidRDefault="00F74376" w:rsidP="00F74376">
      <w:pPr>
        <w:pStyle w:val="Akapitzlist"/>
        <w:ind w:left="0"/>
        <w:rPr>
          <w:rFonts w:ascii="Arial" w:hAnsi="Arial" w:cs="Arial"/>
          <w:bCs/>
          <w:kern w:val="2"/>
          <w:sz w:val="24"/>
          <w:szCs w:val="24"/>
          <w:lang w:eastAsia="en-US"/>
          <w14:ligatures w14:val="standardContextual"/>
        </w:rPr>
      </w:pPr>
    </w:p>
    <w:p w14:paraId="7CC61FF5" w14:textId="77777777" w:rsidR="00F74376" w:rsidRDefault="00F74376" w:rsidP="00F74376">
      <w:pPr>
        <w:rPr>
          <w:rFonts w:ascii="Arial" w:hAnsi="Arial" w:cs="Arial"/>
          <w:sz w:val="24"/>
          <w:szCs w:val="24"/>
        </w:rPr>
      </w:pPr>
    </w:p>
    <w:p w14:paraId="57C4EED1" w14:textId="77777777" w:rsidR="00F74376" w:rsidRPr="00F74376" w:rsidRDefault="00F74376" w:rsidP="00F74376">
      <w:pPr>
        <w:jc w:val="both"/>
        <w:rPr>
          <w:rFonts w:ascii="Arial" w:hAnsi="Arial" w:cs="Arial"/>
          <w:sz w:val="22"/>
          <w:szCs w:val="22"/>
        </w:rPr>
      </w:pPr>
      <w:r w:rsidRPr="00F74376">
        <w:rPr>
          <w:rFonts w:ascii="Arial" w:hAnsi="Arial" w:cs="Arial"/>
          <w:sz w:val="22"/>
          <w:szCs w:val="22"/>
        </w:rPr>
        <w:t>Jednocześnie oświadczamy, że podane stawki jednostkowe obejmują wszelkie koszty związane z realizacją przedmiotu zamówienia.</w:t>
      </w:r>
    </w:p>
    <w:p w14:paraId="364B8020" w14:textId="7A3F76CB" w:rsidR="007A307E" w:rsidRDefault="007A307E" w:rsidP="00F74376">
      <w:pPr>
        <w:spacing w:before="120"/>
        <w:rPr>
          <w:rFonts w:ascii="Cambria" w:hAnsi="Cambria" w:cs="Arial"/>
          <w:bCs/>
        </w:rPr>
      </w:pPr>
    </w:p>
    <w:p w14:paraId="5EC95754" w14:textId="77777777" w:rsidR="00322EB5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3.</w:t>
      </w:r>
      <w:r w:rsidRPr="00F74376">
        <w:rPr>
          <w:rFonts w:ascii="Arial" w:hAnsi="Arial" w:cs="Arial"/>
          <w:bCs/>
          <w:sz w:val="22"/>
          <w:szCs w:val="22"/>
        </w:rPr>
        <w:tab/>
        <w:t xml:space="preserve">Informujemy, że wybór oferty </w:t>
      </w:r>
      <w:r w:rsidRPr="00F74376">
        <w:rPr>
          <w:rFonts w:ascii="Arial" w:hAnsi="Arial" w:cs="Arial"/>
          <w:b/>
          <w:sz w:val="22"/>
          <w:szCs w:val="22"/>
        </w:rPr>
        <w:t>nie będzie/będzie*</w:t>
      </w:r>
      <w:r w:rsidRPr="00F74376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 w:rsidRPr="00F74376">
        <w:rPr>
          <w:rFonts w:ascii="Arial" w:hAnsi="Arial" w:cs="Arial"/>
          <w:bCs/>
          <w:sz w:val="22"/>
          <w:szCs w:val="22"/>
        </w:rPr>
        <w:t>.</w:t>
      </w:r>
    </w:p>
    <w:p w14:paraId="3827FDE6" w14:textId="6B34D3B6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p w14:paraId="71441FDE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4. </w:t>
      </w:r>
      <w:r w:rsidRPr="00F74376">
        <w:rPr>
          <w:rFonts w:ascii="Arial" w:hAnsi="Arial" w:cs="Arial"/>
          <w:bCs/>
          <w:sz w:val="22"/>
          <w:szCs w:val="22"/>
        </w:rPr>
        <w:tab/>
        <w:t xml:space="preserve"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</w:t>
      </w:r>
      <w:r w:rsidRPr="00F74376">
        <w:rPr>
          <w:rFonts w:ascii="Arial" w:hAnsi="Arial" w:cs="Arial"/>
          <w:bCs/>
          <w:sz w:val="22"/>
          <w:szCs w:val="22"/>
        </w:rPr>
        <w:lastRenderedPageBreak/>
        <w:t>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5. </w:t>
      </w:r>
      <w:r w:rsidRPr="00F74376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6. </w:t>
      </w:r>
      <w:r w:rsidRPr="00F74376">
        <w:rPr>
          <w:rFonts w:ascii="Arial" w:hAnsi="Arial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F74376" w14:paraId="34410FB3" w14:textId="77777777" w:rsidTr="00B545F4">
        <w:tc>
          <w:tcPr>
            <w:tcW w:w="6379" w:type="dxa"/>
          </w:tcPr>
          <w:p w14:paraId="466103EA" w14:textId="77777777" w:rsidR="001E6C0A" w:rsidRPr="00F74376" w:rsidRDefault="001E6C0A" w:rsidP="00F464B7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4376">
              <w:rPr>
                <w:rFonts w:ascii="Arial" w:hAnsi="Arial" w:cs="Arial"/>
                <w:bCs/>
                <w:sz w:val="22"/>
                <w:szCs w:val="22"/>
              </w:rPr>
              <w:t xml:space="preserve">Podwykonawca </w:t>
            </w:r>
            <w:r w:rsidRPr="00F74376">
              <w:rPr>
                <w:rFonts w:ascii="Arial" w:hAnsi="Arial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F74376" w:rsidRDefault="001E6C0A" w:rsidP="00F464B7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4376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  <w:r w:rsidRPr="00F743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1E6C0A" w:rsidRPr="00F7437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F7437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F74376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F74376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F74376" w:rsidRDefault="001E6C0A" w:rsidP="00F464B7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9A2E06" w14:textId="0D63CF33" w:rsidR="00B545F4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</w:t>
      </w:r>
      <w:r w:rsidR="0056431C">
        <w:rPr>
          <w:rFonts w:ascii="Arial" w:hAnsi="Arial" w:cs="Arial"/>
          <w:bCs/>
          <w:sz w:val="22"/>
          <w:szCs w:val="22"/>
        </w:rPr>
        <w:t xml:space="preserve"> w zw. z art. 266</w:t>
      </w:r>
      <w:r w:rsidRPr="00F74376">
        <w:rPr>
          <w:rFonts w:ascii="Arial" w:hAnsi="Arial" w:cs="Arial"/>
          <w:bCs/>
          <w:sz w:val="22"/>
          <w:szCs w:val="22"/>
        </w:rPr>
        <w:t xml:space="preserve"> PZP, w celu wykazania spełniania warunków udziału w postępowaniu:</w:t>
      </w:r>
    </w:p>
    <w:p w14:paraId="65B1F275" w14:textId="7F34CAA5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74376">
        <w:rPr>
          <w:rFonts w:ascii="Arial" w:hAnsi="Arial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</w:t>
      </w:r>
    </w:p>
    <w:p w14:paraId="76AF72B4" w14:textId="274F0AC3" w:rsidR="001E6C0A" w:rsidRPr="00F74376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7.</w:t>
      </w:r>
      <w:r w:rsidRPr="00F74376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F74376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F74376">
        <w:rPr>
          <w:rFonts w:ascii="Arial" w:hAnsi="Arial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F74376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Pr="00F74376" w:rsidRDefault="001E6C0A" w:rsidP="00F464B7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4376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F74376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Pr="00F74376" w:rsidRDefault="001E6C0A" w:rsidP="00F464B7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4376">
              <w:rPr>
                <w:rFonts w:ascii="Arial" w:hAnsi="Arial" w:cs="Arial"/>
                <w:bCs/>
                <w:sz w:val="22"/>
                <w:szCs w:val="22"/>
              </w:rPr>
              <w:t xml:space="preserve">Zakres </w:t>
            </w:r>
            <w:r w:rsidR="004219DC" w:rsidRPr="00F74376">
              <w:rPr>
                <w:rFonts w:ascii="Arial" w:hAnsi="Arial" w:cs="Arial"/>
                <w:bCs/>
                <w:sz w:val="22"/>
                <w:szCs w:val="22"/>
              </w:rPr>
              <w:t xml:space="preserve">rzeczowy </w:t>
            </w:r>
            <w:r w:rsidRPr="00F74376">
              <w:rPr>
                <w:rFonts w:ascii="Arial" w:hAnsi="Arial" w:cs="Arial"/>
                <w:bCs/>
                <w:sz w:val="22"/>
                <w:szCs w:val="22"/>
              </w:rPr>
              <w:t>zamówienia, który zostanie wykonany przez danego Wykonawcę wspólnie ubiegającego się o udzielenie zamówienia</w:t>
            </w:r>
          </w:p>
        </w:tc>
      </w:tr>
      <w:tr w:rsidR="001E6C0A" w:rsidRPr="00F74376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F74376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F74376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F74376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Pr="00F74376" w:rsidRDefault="001E6C0A" w:rsidP="00F464B7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2A6FF2E" w14:textId="77777777" w:rsidR="00A07B06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8. </w:t>
      </w:r>
      <w:r w:rsidRPr="00F74376">
        <w:rPr>
          <w:rFonts w:ascii="Arial" w:hAnsi="Arial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Pr="00F74376" w:rsidRDefault="001E6C0A" w:rsidP="00FB5578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F74376" w:rsidRDefault="001E6C0A" w:rsidP="00A07B06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lastRenderedPageBreak/>
        <w:t xml:space="preserve">Uzasadnienie zastrzeżenia ww. informacji jako tajemnicy przedsiębiorstwa zostało załączone do naszej oferty. </w:t>
      </w:r>
    </w:p>
    <w:p w14:paraId="1D8B08DB" w14:textId="77777777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9.</w:t>
      </w:r>
      <w:r w:rsidRPr="00F74376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F74376" w:rsidRDefault="001E6C0A" w:rsidP="001E6C0A">
      <w:p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F7437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F74376">
        <w:rPr>
          <w:rFonts w:ascii="Arial" w:hAnsi="Arial" w:cs="Arial"/>
          <w:bCs/>
          <w:sz w:val="22"/>
          <w:szCs w:val="22"/>
        </w:rPr>
        <w:t>10.</w:t>
      </w:r>
      <w:r w:rsidRPr="00F74376">
        <w:rPr>
          <w:rFonts w:ascii="Arial" w:hAnsi="Arial" w:cs="Arial"/>
          <w:bCs/>
          <w:sz w:val="22"/>
          <w:szCs w:val="22"/>
        </w:rPr>
        <w:tab/>
      </w:r>
      <w:r w:rsidRPr="00F74376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Pr="00F7437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F74376">
        <w:rPr>
          <w:rFonts w:ascii="Arial" w:hAnsi="Arial" w:cs="Arial"/>
          <w:sz w:val="22"/>
          <w:szCs w:val="22"/>
          <w:lang w:eastAsia="pl-PL"/>
        </w:rPr>
        <w:t>11.</w:t>
      </w:r>
      <w:r w:rsidRPr="00F74376">
        <w:rPr>
          <w:rFonts w:ascii="Arial" w:hAnsi="Arial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BC3DCDA" w:rsidR="001E6C0A" w:rsidRPr="00F74376" w:rsidRDefault="001E6C0A" w:rsidP="001E6C0A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74376">
        <w:rPr>
          <w:rFonts w:ascii="Arial" w:hAnsi="Arial" w:cs="Arial"/>
          <w:sz w:val="22"/>
          <w:szCs w:val="22"/>
          <w:lang w:eastAsia="pl-PL"/>
        </w:rPr>
        <w:t>12.</w:t>
      </w:r>
      <w:r w:rsidRPr="00F74376">
        <w:rPr>
          <w:rFonts w:ascii="Arial" w:hAnsi="Arial" w:cs="Arial"/>
          <w:sz w:val="22"/>
          <w:szCs w:val="22"/>
          <w:lang w:eastAsia="pl-PL"/>
        </w:rPr>
        <w:tab/>
        <w:t>Oświadczamy, że Wykonawca jest</w:t>
      </w:r>
      <w:r w:rsidR="00D15FC5" w:rsidRPr="00F74376">
        <w:rPr>
          <w:rFonts w:ascii="Arial" w:hAnsi="Arial" w:cs="Arial"/>
          <w:sz w:val="22"/>
          <w:szCs w:val="22"/>
          <w:lang w:eastAsia="pl-PL"/>
        </w:rPr>
        <w:t xml:space="preserve"> (</w:t>
      </w:r>
      <w:r w:rsidR="00500498" w:rsidRPr="00F74376">
        <w:rPr>
          <w:rFonts w:ascii="Arial" w:hAnsi="Arial" w:cs="Arial"/>
          <w:sz w:val="22"/>
          <w:szCs w:val="22"/>
          <w:lang w:eastAsia="pl-PL"/>
        </w:rPr>
        <w:t xml:space="preserve">proszę </w:t>
      </w:r>
      <w:r w:rsidR="00D15FC5" w:rsidRPr="00F74376">
        <w:rPr>
          <w:rFonts w:ascii="Arial" w:hAnsi="Arial" w:cs="Arial"/>
          <w:sz w:val="22"/>
          <w:szCs w:val="22"/>
          <w:lang w:eastAsia="pl-PL"/>
        </w:rPr>
        <w:t>zaznaczyć właściwe)</w:t>
      </w:r>
      <w:r w:rsidRPr="00F74376">
        <w:rPr>
          <w:rFonts w:ascii="Arial" w:hAnsi="Arial" w:cs="Arial"/>
          <w:sz w:val="22"/>
          <w:szCs w:val="22"/>
          <w:lang w:eastAsia="pl-PL"/>
        </w:rPr>
        <w:t>:</w:t>
      </w:r>
    </w:p>
    <w:p w14:paraId="70686FED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F7437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F7437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7437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7437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7437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7437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F7437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F7437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F74376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Pr="00F7437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13.</w:t>
      </w:r>
      <w:r w:rsidRPr="00F74376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Pr="00F7437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F74376">
        <w:rPr>
          <w:rFonts w:ascii="Arial" w:hAnsi="Arial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Pr="00F74376" w:rsidRDefault="001E6C0A" w:rsidP="00D3525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CA0B4B4" w14:textId="77777777" w:rsidR="001E6C0A" w:rsidRPr="00F74376" w:rsidRDefault="001E6C0A" w:rsidP="001E6C0A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1" w:name="_Hlk43743063"/>
      <w:r w:rsidRPr="00F74376">
        <w:rPr>
          <w:rFonts w:ascii="Arial" w:hAnsi="Arial" w:cs="Arial"/>
          <w:bCs/>
          <w:sz w:val="22"/>
          <w:szCs w:val="22"/>
        </w:rPr>
        <w:t xml:space="preserve">_________________________________________ </w:t>
      </w:r>
      <w:r w:rsidRPr="00F74376">
        <w:rPr>
          <w:rFonts w:ascii="Arial" w:hAnsi="Arial" w:cs="Arial"/>
          <w:bCs/>
          <w:sz w:val="22"/>
          <w:szCs w:val="22"/>
        </w:rPr>
        <w:br/>
      </w:r>
      <w:bookmarkStart w:id="2" w:name="_Hlk43743043"/>
      <w:r w:rsidRPr="00F74376">
        <w:rPr>
          <w:rFonts w:ascii="Arial" w:hAnsi="Arial" w:cs="Arial"/>
          <w:bCs/>
          <w:sz w:val="22"/>
          <w:szCs w:val="22"/>
        </w:rPr>
        <w:br/>
        <w:t>(podpis)</w:t>
      </w:r>
    </w:p>
    <w:p w14:paraId="2C41344F" w14:textId="77777777" w:rsidR="001E6C0A" w:rsidRPr="00F74376" w:rsidRDefault="001E6C0A" w:rsidP="001E6C0A">
      <w:pPr>
        <w:spacing w:before="120"/>
        <w:rPr>
          <w:rFonts w:ascii="Arial" w:hAnsi="Arial" w:cs="Arial"/>
          <w:bCs/>
          <w:sz w:val="22"/>
          <w:szCs w:val="22"/>
        </w:rPr>
      </w:pPr>
    </w:p>
    <w:p w14:paraId="2ED1F7B3" w14:textId="1FB48C3F" w:rsidR="005C07FE" w:rsidRPr="006A50A4" w:rsidRDefault="001E6C0A" w:rsidP="005C07FE">
      <w:pPr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lastRenderedPageBreak/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  <w:r w:rsidR="007D7191">
        <w:rPr>
          <w:rFonts w:ascii="Cambria" w:hAnsi="Cambria" w:cs="Arial"/>
          <w:bCs/>
          <w:i/>
          <w:sz w:val="22"/>
          <w:szCs w:val="22"/>
        </w:rPr>
        <w:t xml:space="preserve"> lub w postaci elektronicznej opatrzonej </w:t>
      </w:r>
      <w:r w:rsidR="005C07FE" w:rsidRPr="006A50A4">
        <w:rPr>
          <w:rFonts w:ascii="Cambria" w:hAnsi="Cambria" w:cs="Arial"/>
          <w:bCs/>
          <w:i/>
          <w:sz w:val="22"/>
          <w:szCs w:val="22"/>
        </w:rPr>
        <w:t>postaci elektronicznej  opatrzonej podpisem zaufanym</w:t>
      </w:r>
    </w:p>
    <w:p w14:paraId="5C808926" w14:textId="48184E77" w:rsidR="001E6C0A" w:rsidRDefault="005C07FE" w:rsidP="005C07FE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>lub podpisem osobistym</w:t>
      </w:r>
    </w:p>
    <w:p w14:paraId="3617F7CD" w14:textId="77777777" w:rsidR="004A05AD" w:rsidRDefault="004A05AD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22613428" w14:textId="77777777" w:rsidR="001E6C0A" w:rsidRPr="0057603E" w:rsidRDefault="001E6C0A" w:rsidP="00A768BF">
      <w:pPr>
        <w:spacing w:before="120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F45A1" w14:textId="77777777" w:rsidR="005373DC" w:rsidRDefault="005373DC">
      <w:r>
        <w:separator/>
      </w:r>
    </w:p>
  </w:endnote>
  <w:endnote w:type="continuationSeparator" w:id="0">
    <w:p w14:paraId="30F8673F" w14:textId="77777777" w:rsidR="005373DC" w:rsidRDefault="0053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2241" w14:textId="77777777" w:rsidR="005373DC" w:rsidRDefault="005373DC">
      <w:r>
        <w:separator/>
      </w:r>
    </w:p>
  </w:footnote>
  <w:footnote w:type="continuationSeparator" w:id="0">
    <w:p w14:paraId="767771F4" w14:textId="77777777" w:rsidR="005373DC" w:rsidRDefault="005373DC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2DC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B2B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423D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85CE9"/>
    <w:rsid w:val="00293F25"/>
    <w:rsid w:val="00295922"/>
    <w:rsid w:val="00295D98"/>
    <w:rsid w:val="00296789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4DA2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129B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26D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14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05AD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373DC"/>
    <w:rsid w:val="00541166"/>
    <w:rsid w:val="00545BD2"/>
    <w:rsid w:val="00546655"/>
    <w:rsid w:val="00546A79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31C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7FE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1A5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094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12E"/>
    <w:rsid w:val="007D3991"/>
    <w:rsid w:val="007D4130"/>
    <w:rsid w:val="007D6D24"/>
    <w:rsid w:val="007D7191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274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460A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E48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5719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3B20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376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1161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Andrzej Kowalski</cp:lastModifiedBy>
  <cp:revision>6</cp:revision>
  <cp:lastPrinted>2022-06-27T10:12:00Z</cp:lastPrinted>
  <dcterms:created xsi:type="dcterms:W3CDTF">2024-10-17T11:45:00Z</dcterms:created>
  <dcterms:modified xsi:type="dcterms:W3CDTF">2024-10-17T15:35:00Z</dcterms:modified>
</cp:coreProperties>
</file>